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8F384" w14:textId="77777777" w:rsidR="00386EEF" w:rsidRPr="009A7F65" w:rsidRDefault="00386EEF" w:rsidP="009A7F65">
      <w:pPr>
        <w:spacing w:before="0" w:after="0" w:line="360" w:lineRule="auto"/>
        <w:rPr>
          <w:rFonts w:asciiTheme="minorHAnsi" w:hAnsiTheme="minorHAnsi" w:cstheme="minorHAnsi"/>
          <w:sz w:val="22"/>
        </w:rPr>
      </w:pPr>
    </w:p>
    <w:p w14:paraId="79DE244C" w14:textId="33ECE2BA" w:rsidR="00C7466E" w:rsidRPr="00C914D5" w:rsidRDefault="00C7466E" w:rsidP="00C7466E">
      <w:pPr>
        <w:pStyle w:val="Titolo1"/>
        <w:spacing w:before="240" w:after="0" w:line="259" w:lineRule="auto"/>
        <w:rPr>
          <w:rFonts w:ascii="Calibri Light" w:hAnsi="Calibri Light" w:cs="Calibri Light"/>
          <w:b/>
          <w:bCs/>
          <w:kern w:val="0"/>
          <w:sz w:val="32"/>
          <w:szCs w:val="32"/>
          <w:lang w:eastAsia="en-US" w:bidi="ar-SA"/>
        </w:rPr>
      </w:pPr>
      <w:r w:rsidRPr="00C914D5">
        <w:rPr>
          <w:rFonts w:ascii="Calibri Light" w:hAnsi="Calibri Light" w:cs="Calibri Light"/>
          <w:b/>
          <w:bCs/>
          <w:kern w:val="0"/>
          <w:sz w:val="32"/>
          <w:szCs w:val="32"/>
          <w:lang w:eastAsia="en-US" w:bidi="ar-SA"/>
        </w:rPr>
        <w:t xml:space="preserve">Allegato </w:t>
      </w:r>
      <w:r w:rsidR="008528A4" w:rsidRPr="00C914D5">
        <w:rPr>
          <w:rFonts w:ascii="Calibri Light" w:hAnsi="Calibri Light" w:cs="Calibri Light"/>
          <w:b/>
          <w:bCs/>
          <w:kern w:val="0"/>
          <w:sz w:val="32"/>
          <w:szCs w:val="32"/>
          <w:lang w:eastAsia="en-US" w:bidi="ar-SA"/>
        </w:rPr>
        <w:t>2</w:t>
      </w:r>
      <w:r w:rsidR="0021206B">
        <w:rPr>
          <w:rFonts w:ascii="Calibri Light" w:hAnsi="Calibri Light" w:cs="Calibri Light"/>
          <w:b/>
          <w:bCs/>
          <w:kern w:val="0"/>
          <w:sz w:val="32"/>
          <w:szCs w:val="32"/>
          <w:lang w:eastAsia="en-US" w:bidi="ar-SA"/>
        </w:rPr>
        <w:t>.2 del Disciplinare</w:t>
      </w:r>
      <w:r w:rsidRPr="00C914D5">
        <w:rPr>
          <w:rFonts w:ascii="Calibri Light" w:hAnsi="Calibri Light" w:cs="Calibri Light"/>
          <w:b/>
          <w:bCs/>
          <w:kern w:val="0"/>
          <w:sz w:val="32"/>
          <w:szCs w:val="32"/>
          <w:lang w:eastAsia="en-US" w:bidi="ar-SA"/>
        </w:rPr>
        <w:t xml:space="preserve"> – Dichiarazione familiari conviventi</w:t>
      </w:r>
    </w:p>
    <w:p w14:paraId="1452DC35" w14:textId="584F14A9" w:rsidR="00386EEF" w:rsidRPr="0074302E" w:rsidRDefault="00D236F4" w:rsidP="0074302E">
      <w:pPr>
        <w:rPr>
          <w:rFonts w:ascii="Calibri" w:hAnsi="Calibri" w:cs="Calibri"/>
          <w:b/>
          <w:bCs/>
        </w:rPr>
      </w:pPr>
      <w:r w:rsidRPr="00014E35">
        <w:rPr>
          <w:rFonts w:ascii="Calibri" w:hAnsi="Calibri" w:cs="Calibri"/>
          <w:b/>
          <w:bCs/>
        </w:rPr>
        <w:t>GARA EUROPEA A PROCEDURA APERTA MULTILOTTO PER L’AFFIDAMENTO, MEDIANTE ACCORDO QUADRO CON UNICO OPERATORE ECONOMICO PER LOTTO, DELLA FORNITURA DI KIT, EQUIPAGGIAMENTI ED ATTREZZATURE ANTINCENDIO E DI AUTOCARRI APS CON SISTEMA CAFS</w:t>
      </w:r>
      <w:r w:rsidRPr="00331288">
        <w:rPr>
          <w:rFonts w:ascii="Calibri" w:hAnsi="Calibri" w:cs="Calibri"/>
          <w:b/>
          <w:bCs/>
        </w:rPr>
        <w:t>.</w:t>
      </w:r>
    </w:p>
    <w:p w14:paraId="0406D497" w14:textId="2E239D22" w:rsidR="00D236F4" w:rsidRPr="00C7466E" w:rsidRDefault="00D236F4" w:rsidP="00C7466E">
      <w:pPr>
        <w:spacing w:before="0" w:after="160" w:line="259" w:lineRule="auto"/>
        <w:rPr>
          <w:rFonts w:asciiTheme="minorHAnsi" w:eastAsiaTheme="minorHAnsi" w:hAnsiTheme="minorHAnsi" w:cstheme="minorBidi"/>
          <w:b/>
          <w:bCs/>
          <w:color w:val="auto"/>
          <w:kern w:val="0"/>
          <w:sz w:val="22"/>
          <w:lang w:eastAsia="en-US" w:bidi="ar-SA"/>
        </w:rPr>
      </w:pPr>
      <w:r w:rsidRPr="00E00149">
        <w:rPr>
          <w:rFonts w:asciiTheme="minorHAnsi" w:eastAsiaTheme="minorHAnsi" w:hAnsiTheme="minorHAnsi" w:cstheme="minorBidi"/>
          <w:b/>
          <w:bCs/>
          <w:color w:val="auto"/>
          <w:kern w:val="0"/>
          <w:sz w:val="22"/>
          <w:lang w:eastAsia="en-US" w:bidi="ar-SA"/>
        </w:rPr>
        <w:t>L</w:t>
      </w:r>
      <w:r w:rsidR="0074302E" w:rsidRPr="00E00149">
        <w:rPr>
          <w:rFonts w:asciiTheme="minorHAnsi" w:eastAsiaTheme="minorHAnsi" w:hAnsiTheme="minorHAnsi" w:cstheme="minorBidi"/>
          <w:b/>
          <w:bCs/>
          <w:color w:val="auto"/>
          <w:kern w:val="0"/>
          <w:sz w:val="22"/>
          <w:lang w:eastAsia="en-US" w:bidi="ar-SA"/>
        </w:rPr>
        <w:t>OTTO</w:t>
      </w:r>
      <w:r w:rsidRPr="00E00149">
        <w:rPr>
          <w:rFonts w:asciiTheme="minorHAnsi" w:eastAsiaTheme="minorHAnsi" w:hAnsiTheme="minorHAnsi" w:cstheme="minorBidi"/>
          <w:b/>
          <w:bCs/>
          <w:color w:val="auto"/>
          <w:kern w:val="0"/>
          <w:sz w:val="22"/>
          <w:lang w:eastAsia="en-US" w:bidi="ar-SA"/>
        </w:rPr>
        <w:t xml:space="preserve"> </w:t>
      </w:r>
      <w:r w:rsidR="005035CB" w:rsidRPr="00E00149">
        <w:rPr>
          <w:rFonts w:asciiTheme="minorHAnsi" w:eastAsiaTheme="minorHAnsi" w:hAnsiTheme="minorHAnsi" w:cstheme="minorBidi"/>
          <w:b/>
          <w:bCs/>
          <w:color w:val="auto"/>
          <w:kern w:val="0"/>
          <w:sz w:val="22"/>
          <w:lang w:eastAsia="en-US" w:bidi="ar-SA"/>
        </w:rPr>
        <w:t xml:space="preserve">2 CIG: </w:t>
      </w:r>
      <w:r w:rsidR="00E00149" w:rsidRPr="00E00149">
        <w:rPr>
          <w:rFonts w:asciiTheme="minorHAnsi" w:eastAsiaTheme="minorHAnsi" w:hAnsiTheme="minorHAnsi" w:cstheme="minorBidi"/>
          <w:b/>
          <w:bCs/>
          <w:color w:val="auto"/>
          <w:kern w:val="0"/>
          <w:sz w:val="22"/>
          <w:lang w:eastAsia="en-US"/>
        </w:rPr>
        <w:t>BC65E17672</w:t>
      </w:r>
      <w:r w:rsidR="007F4E08" w:rsidRPr="00E00149">
        <w:rPr>
          <w:rFonts w:asciiTheme="minorHAnsi" w:eastAsiaTheme="minorHAnsi" w:hAnsiTheme="minorHAnsi" w:cstheme="minorBidi"/>
          <w:b/>
          <w:bCs/>
          <w:color w:val="auto"/>
          <w:kern w:val="0"/>
          <w:sz w:val="22"/>
          <w:lang w:eastAsia="en-US" w:bidi="ar-SA"/>
        </w:rPr>
        <w:t>; CUP: F79I25002530001</w:t>
      </w:r>
    </w:p>
    <w:p w14:paraId="76BC5EC0" w14:textId="77777777" w:rsidR="00E93341" w:rsidRPr="009A7F65" w:rsidRDefault="00E93341" w:rsidP="009A7F65">
      <w:pPr>
        <w:pStyle w:val="Titolo1"/>
        <w:spacing w:line="360" w:lineRule="auto"/>
        <w:jc w:val="both"/>
        <w:rPr>
          <w:rFonts w:asciiTheme="minorHAnsi" w:hAnsiTheme="minorHAnsi" w:cstheme="minorHAnsi"/>
          <w:b/>
          <w:bCs/>
          <w:i/>
          <w:iCs/>
          <w:sz w:val="22"/>
          <w:szCs w:val="22"/>
        </w:rPr>
      </w:pPr>
      <w:r w:rsidRPr="009A7F65">
        <w:rPr>
          <w:rFonts w:asciiTheme="minorHAnsi" w:hAnsiTheme="minorHAnsi" w:cstheme="minorHAnsi"/>
          <w:b/>
          <w:bCs/>
          <w:i/>
          <w:iCs/>
          <w:sz w:val="22"/>
          <w:szCs w:val="22"/>
        </w:rPr>
        <w:t>(N.B. la presente dichiarazione deve essere prodotta unitamente a copia fotostatica non autenticata di un documento d’identità del sottoscrittore, ai sensi dell’art. 38 D.P.R. n. 445/2000.</w:t>
      </w:r>
    </w:p>
    <w:p w14:paraId="57ED7B18" w14:textId="4D426A1F" w:rsidR="00961C05" w:rsidRPr="00C7466E" w:rsidRDefault="00E93341" w:rsidP="00C7466E">
      <w:pPr>
        <w:pStyle w:val="Titolo1"/>
        <w:spacing w:line="360" w:lineRule="auto"/>
        <w:jc w:val="both"/>
        <w:rPr>
          <w:rFonts w:asciiTheme="minorHAnsi" w:hAnsiTheme="minorHAnsi" w:cstheme="minorHAnsi"/>
          <w:b/>
          <w:bCs/>
          <w:i/>
          <w:iCs/>
          <w:sz w:val="22"/>
          <w:szCs w:val="22"/>
        </w:rPr>
      </w:pPr>
      <w:r w:rsidRPr="009A7F65">
        <w:rPr>
          <w:rFonts w:asciiTheme="minorHAnsi" w:hAnsiTheme="minorHAnsi" w:cstheme="minorHAnsi"/>
          <w:b/>
          <w:bCs/>
          <w:i/>
          <w:iCs/>
          <w:sz w:val="22"/>
          <w:szCs w:val="22"/>
        </w:rPr>
        <w:t>Non è ammessa la sostituzione dei certificati e delle dichiarazioni con fotocopie e duplicati non autenticati nelle forme previste dagli articoli 18 e 19 del D.P.R. n. 445/2000)</w:t>
      </w:r>
    </w:p>
    <w:p w14:paraId="6E067F1B" w14:textId="7E927CD0" w:rsidR="006124AD" w:rsidRPr="009A7F65" w:rsidRDefault="00526124" w:rsidP="009A7F65">
      <w:pPr>
        <w:spacing w:line="360" w:lineRule="auto"/>
        <w:jc w:val="both"/>
        <w:rPr>
          <w:rFonts w:asciiTheme="minorHAnsi" w:hAnsiTheme="minorHAnsi" w:cstheme="minorHAnsi"/>
          <w:sz w:val="22"/>
        </w:rPr>
      </w:pPr>
      <w:r w:rsidRPr="00526124">
        <w:rPr>
          <w:rFonts w:asciiTheme="minorHAnsi" w:hAnsiTheme="minorHAnsi" w:cstheme="minorHAnsi"/>
          <w:sz w:val="22"/>
        </w:rPr>
        <w:t>Il/la sottoscritto/a</w:t>
      </w:r>
      <w:r w:rsidRPr="00526124" w:rsidDel="00526124">
        <w:rPr>
          <w:rFonts w:asciiTheme="minorHAnsi" w:hAnsiTheme="minorHAnsi" w:cstheme="minorHAnsi"/>
          <w:sz w:val="22"/>
        </w:rPr>
        <w:t xml:space="preserve"> </w:t>
      </w:r>
      <w:r w:rsidR="00EC617B" w:rsidRPr="009A7F65">
        <w:rPr>
          <w:rFonts w:asciiTheme="minorHAnsi" w:hAnsiTheme="minorHAnsi" w:cstheme="minorHAnsi"/>
          <w:sz w:val="22"/>
        </w:rPr>
        <w:t>(nome e cognome) _________________</w:t>
      </w:r>
      <w:r w:rsidR="00264BA1">
        <w:rPr>
          <w:rFonts w:asciiTheme="minorHAnsi" w:hAnsiTheme="minorHAnsi" w:cstheme="minorHAnsi"/>
          <w:sz w:val="22"/>
        </w:rPr>
        <w:t xml:space="preserve">                                                   </w:t>
      </w:r>
      <w:r w:rsidR="00264BA1" w:rsidRPr="00264BA1">
        <w:rPr>
          <w:rFonts w:asciiTheme="minorHAnsi" w:hAnsiTheme="minorHAnsi" w:cstheme="minorHAnsi"/>
          <w:sz w:val="22"/>
        </w:rPr>
        <w:t>nato/a</w:t>
      </w:r>
      <w:r w:rsidR="00EC617B" w:rsidRPr="009A7F65">
        <w:rPr>
          <w:rFonts w:asciiTheme="minorHAnsi" w:hAnsiTheme="minorHAnsi" w:cstheme="minorHAnsi"/>
          <w:sz w:val="22"/>
        </w:rPr>
        <w:t xml:space="preserve"> a __________________________ Prov. ________ il ________________ residente a________________________via/piazza_____________________________________n.__________</w:t>
      </w:r>
      <w:r w:rsidR="00264BA1">
        <w:rPr>
          <w:rFonts w:asciiTheme="minorHAnsi" w:hAnsiTheme="minorHAnsi" w:cstheme="minorHAnsi"/>
          <w:sz w:val="22"/>
        </w:rPr>
        <w:t xml:space="preserve"> </w:t>
      </w:r>
      <w:r w:rsidR="00EC617B" w:rsidRPr="009A7F65">
        <w:rPr>
          <w:rFonts w:asciiTheme="minorHAnsi" w:hAnsiTheme="minorHAnsi" w:cstheme="minorHAnsi"/>
          <w:sz w:val="22"/>
        </w:rPr>
        <w:t>Codice Fiscale_________________ in qualità di_____________________________________</w:t>
      </w:r>
      <w:r>
        <w:rPr>
          <w:rFonts w:asciiTheme="minorHAnsi" w:hAnsiTheme="minorHAnsi" w:cstheme="minorHAnsi"/>
          <w:sz w:val="22"/>
        </w:rPr>
        <w:t xml:space="preserve"> </w:t>
      </w:r>
      <w:r w:rsidR="00EC617B" w:rsidRPr="009A7F65">
        <w:rPr>
          <w:rFonts w:asciiTheme="minorHAnsi" w:hAnsiTheme="minorHAnsi" w:cstheme="minorHAnsi"/>
          <w:sz w:val="22"/>
        </w:rPr>
        <w:t>della società_______________________</w:t>
      </w:r>
      <w:r>
        <w:rPr>
          <w:rFonts w:asciiTheme="minorHAnsi" w:hAnsiTheme="minorHAnsi" w:cstheme="minorHAnsi"/>
          <w:sz w:val="22"/>
        </w:rPr>
        <w:t xml:space="preserve"> </w:t>
      </w:r>
      <w:r w:rsidR="00EC617B" w:rsidRPr="009A7F65">
        <w:rPr>
          <w:rFonts w:asciiTheme="minorHAnsi" w:hAnsiTheme="minorHAnsi" w:cstheme="minorHAnsi"/>
          <w:sz w:val="22"/>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 </w:t>
      </w:r>
    </w:p>
    <w:p w14:paraId="35A8E206" w14:textId="77777777" w:rsidR="00961C05" w:rsidRPr="009A7F65" w:rsidRDefault="00961C05" w:rsidP="009A7F65">
      <w:pPr>
        <w:spacing w:line="360" w:lineRule="auto"/>
        <w:jc w:val="center"/>
        <w:rPr>
          <w:rFonts w:asciiTheme="minorHAnsi" w:hAnsiTheme="minorHAnsi" w:cstheme="minorHAnsi"/>
          <w:b/>
          <w:bCs/>
          <w:sz w:val="22"/>
        </w:rPr>
      </w:pPr>
      <w:r w:rsidRPr="009A7F65">
        <w:rPr>
          <w:rFonts w:asciiTheme="minorHAnsi" w:hAnsiTheme="minorHAnsi" w:cstheme="minorHAnsi"/>
          <w:b/>
          <w:bCs/>
          <w:sz w:val="22"/>
        </w:rPr>
        <w:t>DICHIARA</w:t>
      </w:r>
    </w:p>
    <w:p w14:paraId="70333EBF" w14:textId="2D1F7D88" w:rsidR="00961C05" w:rsidRPr="009A7F65" w:rsidRDefault="00A42711" w:rsidP="009A7F65">
      <w:pPr>
        <w:spacing w:line="360" w:lineRule="auto"/>
        <w:jc w:val="both"/>
        <w:rPr>
          <w:rFonts w:asciiTheme="minorHAnsi" w:hAnsiTheme="minorHAnsi" w:cstheme="minorHAnsi"/>
          <w:sz w:val="22"/>
        </w:rPr>
      </w:pPr>
      <w:r>
        <w:rPr>
          <w:rFonts w:asciiTheme="minorHAnsi" w:hAnsiTheme="minorHAnsi" w:cstheme="minorHAnsi"/>
          <w:sz w:val="22"/>
        </w:rPr>
        <w:t xml:space="preserve">con riferimento al Lotto/Lotti per il/i quale/i partecipa, </w:t>
      </w:r>
      <w:r w:rsidR="00961C05" w:rsidRPr="009A7F65">
        <w:rPr>
          <w:rFonts w:asciiTheme="minorHAnsi" w:hAnsiTheme="minorHAnsi" w:cstheme="minorHAnsi"/>
          <w:sz w:val="22"/>
        </w:rPr>
        <w:t xml:space="preserve">ai sensi dell’art. 85, </w:t>
      </w:r>
      <w:r w:rsidR="001B6E5E" w:rsidRPr="001B6E5E">
        <w:rPr>
          <w:rFonts w:asciiTheme="minorHAnsi" w:hAnsiTheme="minorHAnsi" w:cstheme="minorHAnsi"/>
          <w:bCs/>
          <w:sz w:val="22"/>
        </w:rPr>
        <w:t xml:space="preserve">comma 3 </w:t>
      </w:r>
      <w:r w:rsidR="00961C05" w:rsidRPr="009A7F65">
        <w:rPr>
          <w:rFonts w:asciiTheme="minorHAnsi" w:hAnsiTheme="minorHAnsi" w:cstheme="minorHAnsi"/>
          <w:sz w:val="22"/>
        </w:rPr>
        <w:t xml:space="preserve">del </w:t>
      </w:r>
      <w:r w:rsidR="00BE5C40" w:rsidRPr="009A7F65">
        <w:rPr>
          <w:rFonts w:asciiTheme="minorHAnsi" w:hAnsiTheme="minorHAnsi" w:cstheme="minorHAnsi"/>
          <w:sz w:val="22"/>
        </w:rPr>
        <w:t>D.lgs.</w:t>
      </w:r>
      <w:r w:rsidR="00961C05" w:rsidRPr="009A7F65">
        <w:rPr>
          <w:rFonts w:asciiTheme="minorHAnsi" w:hAnsiTheme="minorHAnsi" w:cstheme="minorHAnsi"/>
          <w:sz w:val="22"/>
        </w:rPr>
        <w:t xml:space="preserve"> 159/2011 e s.m.i., di avere i seguenti familiari conviventi di maggiore età:</w:t>
      </w:r>
    </w:p>
    <w:p w14:paraId="64E3874F" w14:textId="7115E65C"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Nome___________________________________Cognome_________________________________</w:t>
      </w:r>
    </w:p>
    <w:p w14:paraId="07CAD817" w14:textId="77777777"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Luogo e data di nascita______________________________residenza_________________________</w:t>
      </w:r>
    </w:p>
    <w:p w14:paraId="0BD09D89" w14:textId="77777777"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Codice Fiscale_________________</w:t>
      </w:r>
    </w:p>
    <w:p w14:paraId="52E705BE" w14:textId="77777777" w:rsidR="00961C05" w:rsidRPr="009A7F65" w:rsidRDefault="00961C05" w:rsidP="009A7F65">
      <w:pPr>
        <w:spacing w:line="360" w:lineRule="auto"/>
        <w:jc w:val="both"/>
        <w:rPr>
          <w:rFonts w:asciiTheme="minorHAnsi" w:hAnsiTheme="minorHAnsi" w:cstheme="minorHAnsi"/>
          <w:sz w:val="22"/>
        </w:rPr>
      </w:pPr>
    </w:p>
    <w:p w14:paraId="5D384691" w14:textId="78FB11CE"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lastRenderedPageBreak/>
        <w:t>Nome___________________________________Cognome_________________________________</w:t>
      </w:r>
    </w:p>
    <w:p w14:paraId="52F8128C" w14:textId="77777777"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Luogo e data di nascita______________________________residenza_________________________</w:t>
      </w:r>
    </w:p>
    <w:p w14:paraId="3A13A54C" w14:textId="11EC77F4" w:rsidR="00B0789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Codice Fiscale_________________</w:t>
      </w:r>
    </w:p>
    <w:p w14:paraId="32618969" w14:textId="77777777" w:rsidR="002F6094" w:rsidRPr="009A7F65" w:rsidRDefault="002F6094" w:rsidP="009A7F65">
      <w:pPr>
        <w:spacing w:line="360" w:lineRule="auto"/>
        <w:jc w:val="both"/>
        <w:rPr>
          <w:rFonts w:asciiTheme="minorHAnsi" w:hAnsiTheme="minorHAnsi" w:cstheme="minorHAnsi"/>
          <w:sz w:val="22"/>
        </w:rPr>
      </w:pPr>
    </w:p>
    <w:p w14:paraId="7ABEC3D9" w14:textId="77777777"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Nome___________________________________Cognome_________________________________ </w:t>
      </w:r>
    </w:p>
    <w:p w14:paraId="036C4F13" w14:textId="77777777"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Luogo e data di nascita______________________________residenza_________________________ </w:t>
      </w:r>
    </w:p>
    <w:p w14:paraId="6D224D76" w14:textId="77777777"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Codice Fiscale_________________ </w:t>
      </w:r>
    </w:p>
    <w:p w14:paraId="3B9F1A48" w14:textId="77777777" w:rsidR="002F6094" w:rsidRPr="009A7F65" w:rsidRDefault="002F6094" w:rsidP="009A7F65">
      <w:pPr>
        <w:spacing w:line="360" w:lineRule="auto"/>
        <w:jc w:val="both"/>
        <w:rPr>
          <w:rFonts w:asciiTheme="minorHAnsi" w:hAnsiTheme="minorHAnsi" w:cstheme="minorHAnsi"/>
          <w:b/>
          <w:bCs/>
          <w:sz w:val="22"/>
        </w:rPr>
      </w:pPr>
    </w:p>
    <w:p w14:paraId="5802A599" w14:textId="7A6CD11C"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b/>
          <w:bCs/>
          <w:sz w:val="22"/>
        </w:rPr>
        <w:t xml:space="preserve">CONSENSO AL TRATTAMENTO DEI DATI PERSONALI </w:t>
      </w:r>
    </w:p>
    <w:p w14:paraId="760859C8" w14:textId="7897B0A0"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di cui agli artt. 15 e segg. del Regolamento UE n. 2016/679.</w:t>
      </w:r>
    </w:p>
    <w:p w14:paraId="0BACFE95" w14:textId="6DC26E30"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Si impegna, inoltre, ad adempiere agli obblighi di informativa e di consenso, ove necessario, nei confronti delle persone fisiche (Interessati) di cui sono forniti dati personali nell’ambito della procedura di affidamento, per consentire il trattamento dei loro </w:t>
      </w:r>
      <w:r w:rsidR="00671C10">
        <w:rPr>
          <w:rFonts w:asciiTheme="minorHAnsi" w:hAnsiTheme="minorHAnsi" w:cstheme="minorHAnsi"/>
          <w:sz w:val="22"/>
        </w:rPr>
        <w:t>d</w:t>
      </w:r>
      <w:r w:rsidRPr="009A7F65">
        <w:rPr>
          <w:rFonts w:asciiTheme="minorHAnsi" w:hAnsiTheme="minorHAnsi" w:cstheme="minorHAnsi"/>
          <w:sz w:val="22"/>
        </w:rPr>
        <w:t xml:space="preserve">ati personali da parte della </w:t>
      </w:r>
      <w:r w:rsidR="00671C10">
        <w:rPr>
          <w:rFonts w:asciiTheme="minorHAnsi" w:hAnsiTheme="minorHAnsi" w:cstheme="minorHAnsi"/>
          <w:sz w:val="22"/>
        </w:rPr>
        <w:t>Stazione Appaltante</w:t>
      </w:r>
      <w:r w:rsidR="00671C10" w:rsidRPr="009A7F65">
        <w:rPr>
          <w:rFonts w:asciiTheme="minorHAnsi" w:hAnsiTheme="minorHAnsi" w:cstheme="minorHAnsi"/>
          <w:sz w:val="22"/>
        </w:rPr>
        <w:t xml:space="preserve"> </w:t>
      </w:r>
      <w:r w:rsidRPr="009A7F65">
        <w:rPr>
          <w:rFonts w:asciiTheme="minorHAnsi" w:hAnsiTheme="minorHAnsi" w:cstheme="minorHAnsi"/>
          <w:sz w:val="22"/>
        </w:rPr>
        <w:t xml:space="preserve">per le finalità descritte nell’informativa. </w:t>
      </w:r>
    </w:p>
    <w:p w14:paraId="06AF6330" w14:textId="77777777"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______, li _________________ </w:t>
      </w:r>
    </w:p>
    <w:p w14:paraId="117CDFBD" w14:textId="77777777" w:rsidR="002F6094" w:rsidRPr="009A7F65" w:rsidRDefault="002F6094" w:rsidP="009A7F65">
      <w:pPr>
        <w:spacing w:line="360" w:lineRule="auto"/>
        <w:ind w:left="7080" w:firstLine="708"/>
        <w:jc w:val="center"/>
        <w:rPr>
          <w:rFonts w:asciiTheme="minorHAnsi" w:hAnsiTheme="minorHAnsi" w:cstheme="minorHAnsi"/>
          <w:sz w:val="22"/>
        </w:rPr>
      </w:pPr>
      <w:r w:rsidRPr="009A7F65">
        <w:rPr>
          <w:rFonts w:asciiTheme="minorHAnsi" w:hAnsiTheme="minorHAnsi" w:cstheme="minorHAnsi"/>
          <w:sz w:val="22"/>
        </w:rPr>
        <w:t xml:space="preserve">Firma </w:t>
      </w:r>
    </w:p>
    <w:p w14:paraId="1DDCCE8F" w14:textId="7EA00B15" w:rsidR="002F6094" w:rsidRPr="00961C05" w:rsidRDefault="002F6094" w:rsidP="002F6094">
      <w:pPr>
        <w:jc w:val="right"/>
        <w:rPr>
          <w:rFonts w:ascii="Titillium" w:hAnsi="Titillium"/>
          <w:sz w:val="18"/>
          <w:szCs w:val="18"/>
        </w:rPr>
      </w:pPr>
      <w:r w:rsidRPr="002F6094">
        <w:rPr>
          <w:rFonts w:ascii="Titillium" w:hAnsi="Titillium"/>
          <w:sz w:val="18"/>
          <w:szCs w:val="18"/>
        </w:rPr>
        <w:t>_______________</w:t>
      </w:r>
    </w:p>
    <w:sectPr w:rsidR="002F6094" w:rsidRPr="00961C05" w:rsidSect="00386EEF">
      <w:headerReference w:type="default" r:id="rId10"/>
      <w:footerReference w:type="default" r:id="rId11"/>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0BE9B" w14:textId="77777777" w:rsidR="00D01114" w:rsidRDefault="00D01114" w:rsidP="00386EEF">
      <w:pPr>
        <w:spacing w:before="0" w:after="0"/>
      </w:pPr>
      <w:r>
        <w:separator/>
      </w:r>
    </w:p>
  </w:endnote>
  <w:endnote w:type="continuationSeparator" w:id="0">
    <w:p w14:paraId="66ED52C2" w14:textId="77777777" w:rsidR="00D01114" w:rsidRDefault="00D01114" w:rsidP="00386E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Times New Roman"/>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4132" w14:textId="73287E19" w:rsidR="00201690" w:rsidRPr="00D509A5" w:rsidRDefault="0014328B" w:rsidP="0014328B">
    <w:pPr>
      <w:pStyle w:val="Pidipagina"/>
      <w:tabs>
        <w:tab w:val="clear" w:pos="9921"/>
        <w:tab w:val="left" w:pos="980"/>
        <w:tab w:val="right" w:pos="9356"/>
      </w:tabs>
      <w:ind w:right="-241"/>
      <w:rPr>
        <w:rFonts w:ascii="Calibri" w:hAnsi="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Pr>
        <w:rFonts w:ascii="Calibri" w:hAnsi="Calibri"/>
        <w:noProof/>
        <w:sz w:val="20"/>
        <w:szCs w:val="20"/>
      </w:rPr>
      <w:t>3</w:t>
    </w:r>
    <w:r w:rsidRPr="00D509A5">
      <w:rPr>
        <w:rFonts w:ascii="Calibri" w:hAnsi="Calibri"/>
        <w:sz w:val="20"/>
        <w:szCs w:val="20"/>
      </w:rPr>
      <w:fldChar w:fldCharType="end"/>
    </w:r>
  </w:p>
  <w:p w14:paraId="4402E21F" w14:textId="13D9F544" w:rsidR="00201690" w:rsidRPr="00221545" w:rsidRDefault="00B953E2">
    <w:pPr>
      <w:rPr>
        <w:rFonts w:ascii="Calibri" w:hAnsi="Calibri" w:cs="Calibri"/>
      </w:rPr>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A2912" w14:textId="77777777" w:rsidR="00D01114" w:rsidRDefault="00D01114" w:rsidP="00386EEF">
      <w:pPr>
        <w:spacing w:before="0" w:after="0"/>
      </w:pPr>
      <w:r>
        <w:separator/>
      </w:r>
    </w:p>
  </w:footnote>
  <w:footnote w:type="continuationSeparator" w:id="0">
    <w:p w14:paraId="61DB26AC" w14:textId="77777777" w:rsidR="00D01114" w:rsidRDefault="00D01114" w:rsidP="00386E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1126" w14:textId="4277DD76" w:rsidR="0014328B" w:rsidRDefault="0014328B" w:rsidP="0014328B">
    <w:pPr>
      <w:pStyle w:val="Intestazione"/>
      <w:tabs>
        <w:tab w:val="clear" w:pos="4819"/>
        <w:tab w:val="clear" w:pos="9638"/>
        <w:tab w:val="left" w:pos="39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95456B"/>
    <w:multiLevelType w:val="hybridMultilevel"/>
    <w:tmpl w:val="BB74C314"/>
    <w:lvl w:ilvl="0" w:tplc="2D4E5CC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53C6ED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6923BB9"/>
    <w:multiLevelType w:val="hybridMultilevel"/>
    <w:tmpl w:val="0628ABB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71248B1"/>
    <w:multiLevelType w:val="hybridMultilevel"/>
    <w:tmpl w:val="C276A8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88923894">
    <w:abstractNumId w:val="14"/>
  </w:num>
  <w:num w:numId="2" w16cid:durableId="1747532144">
    <w:abstractNumId w:val="17"/>
  </w:num>
  <w:num w:numId="3" w16cid:durableId="194126910">
    <w:abstractNumId w:val="10"/>
  </w:num>
  <w:num w:numId="4" w16cid:durableId="1814369190">
    <w:abstractNumId w:val="13"/>
  </w:num>
  <w:num w:numId="5" w16cid:durableId="1082027215">
    <w:abstractNumId w:val="6"/>
  </w:num>
  <w:num w:numId="6" w16cid:durableId="601105162">
    <w:abstractNumId w:val="5"/>
  </w:num>
  <w:num w:numId="7" w16cid:durableId="805709151">
    <w:abstractNumId w:val="15"/>
  </w:num>
  <w:num w:numId="8" w16cid:durableId="1279991465">
    <w:abstractNumId w:val="16"/>
  </w:num>
  <w:num w:numId="9" w16cid:durableId="31929685">
    <w:abstractNumId w:val="7"/>
  </w:num>
  <w:num w:numId="10" w16cid:durableId="797067071">
    <w:abstractNumId w:val="18"/>
  </w:num>
  <w:num w:numId="11" w16cid:durableId="446583041">
    <w:abstractNumId w:val="12"/>
  </w:num>
  <w:num w:numId="12" w16cid:durableId="1008361891">
    <w:abstractNumId w:val="19"/>
  </w:num>
  <w:num w:numId="13" w16cid:durableId="875581552">
    <w:abstractNumId w:val="9"/>
  </w:num>
  <w:num w:numId="14" w16cid:durableId="1022626528">
    <w:abstractNumId w:val="20"/>
  </w:num>
  <w:num w:numId="15" w16cid:durableId="353727913">
    <w:abstractNumId w:val="4"/>
  </w:num>
  <w:num w:numId="16" w16cid:durableId="998534588">
    <w:abstractNumId w:val="11"/>
  </w:num>
  <w:num w:numId="17" w16cid:durableId="183619060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EEF"/>
    <w:rsid w:val="0000181C"/>
    <w:rsid w:val="00027B34"/>
    <w:rsid w:val="000344CF"/>
    <w:rsid w:val="00093E00"/>
    <w:rsid w:val="0009780E"/>
    <w:rsid w:val="000C7DAC"/>
    <w:rsid w:val="000D1A1D"/>
    <w:rsid w:val="000E0725"/>
    <w:rsid w:val="0014328B"/>
    <w:rsid w:val="00165DDE"/>
    <w:rsid w:val="00171370"/>
    <w:rsid w:val="001B6E5E"/>
    <w:rsid w:val="001B7CF9"/>
    <w:rsid w:val="00201690"/>
    <w:rsid w:val="0021206B"/>
    <w:rsid w:val="00217AD0"/>
    <w:rsid w:val="00264BA1"/>
    <w:rsid w:val="002B63E2"/>
    <w:rsid w:val="002C2E01"/>
    <w:rsid w:val="002F6094"/>
    <w:rsid w:val="00386EEF"/>
    <w:rsid w:val="00411044"/>
    <w:rsid w:val="004A2C1D"/>
    <w:rsid w:val="004C072A"/>
    <w:rsid w:val="005035CB"/>
    <w:rsid w:val="00526124"/>
    <w:rsid w:val="00530732"/>
    <w:rsid w:val="00547E6A"/>
    <w:rsid w:val="00597091"/>
    <w:rsid w:val="005C1120"/>
    <w:rsid w:val="005F4F6C"/>
    <w:rsid w:val="006124AD"/>
    <w:rsid w:val="00631D6F"/>
    <w:rsid w:val="00671C10"/>
    <w:rsid w:val="006F27D2"/>
    <w:rsid w:val="00740458"/>
    <w:rsid w:val="0074302E"/>
    <w:rsid w:val="00757AB5"/>
    <w:rsid w:val="00762A0F"/>
    <w:rsid w:val="007B71F2"/>
    <w:rsid w:val="007C2C61"/>
    <w:rsid w:val="007F4E08"/>
    <w:rsid w:val="008528A4"/>
    <w:rsid w:val="008777F2"/>
    <w:rsid w:val="00896578"/>
    <w:rsid w:val="008A05D0"/>
    <w:rsid w:val="008B59BC"/>
    <w:rsid w:val="008D0481"/>
    <w:rsid w:val="008F18B7"/>
    <w:rsid w:val="008F22D5"/>
    <w:rsid w:val="00905CC4"/>
    <w:rsid w:val="00923641"/>
    <w:rsid w:val="00950EF7"/>
    <w:rsid w:val="00961C05"/>
    <w:rsid w:val="0097783A"/>
    <w:rsid w:val="00981D5D"/>
    <w:rsid w:val="009A7F65"/>
    <w:rsid w:val="009E41A8"/>
    <w:rsid w:val="00A10F18"/>
    <w:rsid w:val="00A2491C"/>
    <w:rsid w:val="00A42711"/>
    <w:rsid w:val="00A701F8"/>
    <w:rsid w:val="00AD0CB9"/>
    <w:rsid w:val="00AD5195"/>
    <w:rsid w:val="00B07895"/>
    <w:rsid w:val="00B953E2"/>
    <w:rsid w:val="00B95B1A"/>
    <w:rsid w:val="00BD67E4"/>
    <w:rsid w:val="00BE5C40"/>
    <w:rsid w:val="00C61130"/>
    <w:rsid w:val="00C7466E"/>
    <w:rsid w:val="00C914D5"/>
    <w:rsid w:val="00CE0883"/>
    <w:rsid w:val="00D01114"/>
    <w:rsid w:val="00D06B17"/>
    <w:rsid w:val="00D2271E"/>
    <w:rsid w:val="00D236F4"/>
    <w:rsid w:val="00D33CB4"/>
    <w:rsid w:val="00D7093F"/>
    <w:rsid w:val="00DF75B9"/>
    <w:rsid w:val="00E00149"/>
    <w:rsid w:val="00E140F0"/>
    <w:rsid w:val="00E21345"/>
    <w:rsid w:val="00E703F3"/>
    <w:rsid w:val="00E93341"/>
    <w:rsid w:val="00EA0E5D"/>
    <w:rsid w:val="00EC617B"/>
    <w:rsid w:val="00EF316C"/>
    <w:rsid w:val="00F059B4"/>
    <w:rsid w:val="00F72FF1"/>
    <w:rsid w:val="00F750A1"/>
    <w:rsid w:val="00F87913"/>
    <w:rsid w:val="00FC1B87"/>
    <w:rsid w:val="00FF70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1ABA"/>
  <w15:chartTrackingRefBased/>
  <w15:docId w15:val="{D8BF0841-06D1-4AA6-B5D0-CBFDB0A1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6EEF"/>
    <w:pPr>
      <w:suppressAutoHyphens/>
      <w:spacing w:before="120" w:after="120" w:line="240" w:lineRule="auto"/>
    </w:pPr>
    <w:rPr>
      <w:rFonts w:ascii="Times New Roman" w:eastAsia="Calibri" w:hAnsi="Times New Roman" w:cs="Times New Roman"/>
      <w:color w:val="00000A"/>
      <w:kern w:val="1"/>
      <w:sz w:val="24"/>
      <w:lang w:eastAsia="it-IT" w:bidi="it-IT"/>
      <w14:ligatures w14:val="none"/>
    </w:rPr>
  </w:style>
  <w:style w:type="paragraph" w:styleId="Titolo1">
    <w:name w:val="heading 1"/>
    <w:basedOn w:val="Normale"/>
    <w:next w:val="Normale"/>
    <w:link w:val="Titolo1Carattere"/>
    <w:uiPriority w:val="9"/>
    <w:qFormat/>
    <w:rsid w:val="00386EE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nhideWhenUsed/>
    <w:qFormat/>
    <w:rsid w:val="00386EE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nhideWhenUsed/>
    <w:qFormat/>
    <w:rsid w:val="00386EEF"/>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nhideWhenUsed/>
    <w:qFormat/>
    <w:rsid w:val="00386EEF"/>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386EEF"/>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386EE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86EE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86EE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86EE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86EEF"/>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rsid w:val="00386EEF"/>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rsid w:val="00386EEF"/>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rsid w:val="00386EEF"/>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386EEF"/>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386EE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86EE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86EE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86EE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86EE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86EE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86EE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86EE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86EE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86EEF"/>
    <w:rPr>
      <w:i/>
      <w:iCs/>
      <w:color w:val="404040" w:themeColor="text1" w:themeTint="BF"/>
    </w:rPr>
  </w:style>
  <w:style w:type="paragraph" w:styleId="Paragrafoelenco">
    <w:name w:val="List Paragraph"/>
    <w:basedOn w:val="Normale"/>
    <w:uiPriority w:val="34"/>
    <w:qFormat/>
    <w:rsid w:val="00386EEF"/>
    <w:pPr>
      <w:ind w:left="720"/>
      <w:contextualSpacing/>
    </w:pPr>
  </w:style>
  <w:style w:type="character" w:styleId="Enfasiintensa">
    <w:name w:val="Intense Emphasis"/>
    <w:basedOn w:val="Carpredefinitoparagrafo"/>
    <w:uiPriority w:val="21"/>
    <w:qFormat/>
    <w:rsid w:val="00386EEF"/>
    <w:rPr>
      <w:i/>
      <w:iCs/>
      <w:color w:val="365F91" w:themeColor="accent1" w:themeShade="BF"/>
    </w:rPr>
  </w:style>
  <w:style w:type="paragraph" w:styleId="Citazioneintensa">
    <w:name w:val="Intense Quote"/>
    <w:basedOn w:val="Normale"/>
    <w:next w:val="Normale"/>
    <w:link w:val="CitazioneintensaCarattere"/>
    <w:uiPriority w:val="30"/>
    <w:qFormat/>
    <w:rsid w:val="00386EE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386EEF"/>
    <w:rPr>
      <w:i/>
      <w:iCs/>
      <w:color w:val="365F91" w:themeColor="accent1" w:themeShade="BF"/>
    </w:rPr>
  </w:style>
  <w:style w:type="character" w:styleId="Riferimentointenso">
    <w:name w:val="Intense Reference"/>
    <w:basedOn w:val="Carpredefinitoparagrafo"/>
    <w:uiPriority w:val="32"/>
    <w:qFormat/>
    <w:rsid w:val="00386EEF"/>
    <w:rPr>
      <w:b/>
      <w:bCs/>
      <w:smallCaps/>
      <w:color w:val="365F91" w:themeColor="accent1" w:themeShade="BF"/>
      <w:spacing w:val="5"/>
    </w:rPr>
  </w:style>
  <w:style w:type="character" w:customStyle="1" w:styleId="Carpredefinitoparagrafo1">
    <w:name w:val="Car. predefinito paragrafo1"/>
    <w:rsid w:val="00386EEF"/>
  </w:style>
  <w:style w:type="character" w:customStyle="1" w:styleId="NormalBoldChar">
    <w:name w:val="NormalBold Char"/>
    <w:rsid w:val="00386EEF"/>
    <w:rPr>
      <w:rFonts w:ascii="Times New Roman" w:eastAsia="Times New Roman" w:hAnsi="Times New Roman" w:cs="Times New Roman"/>
      <w:b/>
      <w:sz w:val="24"/>
      <w:lang w:eastAsia="it-IT" w:bidi="it-IT"/>
    </w:rPr>
  </w:style>
  <w:style w:type="character" w:customStyle="1" w:styleId="DeltaViewInsertion">
    <w:name w:val="DeltaView Insertion"/>
    <w:rsid w:val="00386EEF"/>
    <w:rPr>
      <w:b/>
      <w:i/>
      <w:spacing w:val="0"/>
    </w:rPr>
  </w:style>
  <w:style w:type="character" w:customStyle="1" w:styleId="PidipaginaCarattere">
    <w:name w:val="Piè di pagina Carattere"/>
    <w:uiPriority w:val="99"/>
    <w:rsid w:val="00386EEF"/>
    <w:rPr>
      <w:rFonts w:ascii="Times New Roman" w:eastAsia="Calibri" w:hAnsi="Times New Roman" w:cs="Times New Roman"/>
      <w:sz w:val="24"/>
      <w:lang w:eastAsia="it-IT" w:bidi="it-IT"/>
    </w:rPr>
  </w:style>
  <w:style w:type="character" w:customStyle="1" w:styleId="TestonotaapidipaginaCarattere">
    <w:name w:val="Testo nota a piè di pagina Carattere"/>
    <w:uiPriority w:val="99"/>
    <w:qFormat/>
    <w:rsid w:val="00386EEF"/>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386EEF"/>
    <w:rPr>
      <w:shd w:val="clear" w:color="auto" w:fill="FFFFFF"/>
      <w:vertAlign w:val="superscript"/>
    </w:rPr>
  </w:style>
  <w:style w:type="character" w:customStyle="1" w:styleId="IntestazioneCarattere">
    <w:name w:val="Intestazione Carattere"/>
    <w:rsid w:val="00386EEF"/>
    <w:rPr>
      <w:rFonts w:ascii="Times New Roman" w:eastAsia="Calibri" w:hAnsi="Times New Roman" w:cs="Times New Roman"/>
      <w:sz w:val="24"/>
      <w:lang w:eastAsia="it-IT" w:bidi="it-IT"/>
    </w:rPr>
  </w:style>
  <w:style w:type="character" w:customStyle="1" w:styleId="TestofumettoCarattere">
    <w:name w:val="Testo fumetto Carattere"/>
    <w:rsid w:val="00386EEF"/>
    <w:rPr>
      <w:rFonts w:ascii="Tahoma" w:eastAsia="Calibri" w:hAnsi="Tahoma" w:cs="Tahoma"/>
      <w:sz w:val="16"/>
      <w:szCs w:val="16"/>
      <w:lang w:eastAsia="it-IT" w:bidi="it-IT"/>
    </w:rPr>
  </w:style>
  <w:style w:type="character" w:styleId="Collegamentoipertestuale">
    <w:name w:val="Hyperlink"/>
    <w:rsid w:val="00386EEF"/>
    <w:rPr>
      <w:color w:val="0000FF"/>
      <w:u w:val="single"/>
    </w:rPr>
  </w:style>
  <w:style w:type="character" w:customStyle="1" w:styleId="ListLabel1">
    <w:name w:val="ListLabel 1"/>
    <w:rsid w:val="00386EEF"/>
    <w:rPr>
      <w:color w:val="000000"/>
    </w:rPr>
  </w:style>
  <w:style w:type="character" w:customStyle="1" w:styleId="ListLabel2">
    <w:name w:val="ListLabel 2"/>
    <w:rsid w:val="00386EEF"/>
    <w:rPr>
      <w:sz w:val="16"/>
      <w:szCs w:val="16"/>
    </w:rPr>
  </w:style>
  <w:style w:type="character" w:customStyle="1" w:styleId="ListLabel3">
    <w:name w:val="ListLabel 3"/>
    <w:rsid w:val="00386EEF"/>
    <w:rPr>
      <w:rFonts w:ascii="Arial" w:hAnsi="Arial"/>
      <w:b/>
      <w:i w:val="0"/>
      <w:sz w:val="15"/>
    </w:rPr>
  </w:style>
  <w:style w:type="character" w:customStyle="1" w:styleId="ListLabel4">
    <w:name w:val="ListLabel 4"/>
    <w:rsid w:val="00386EEF"/>
    <w:rPr>
      <w:i w:val="0"/>
    </w:rPr>
  </w:style>
  <w:style w:type="character" w:customStyle="1" w:styleId="ListLabel5">
    <w:name w:val="ListLabel 5"/>
    <w:rsid w:val="00386EEF"/>
    <w:rPr>
      <w:rFonts w:ascii="Arial" w:hAnsi="Arial"/>
      <w:i w:val="0"/>
      <w:sz w:val="15"/>
    </w:rPr>
  </w:style>
  <w:style w:type="character" w:customStyle="1" w:styleId="ListLabel6">
    <w:name w:val="ListLabel 6"/>
    <w:rsid w:val="00386EEF"/>
    <w:rPr>
      <w:color w:val="000000"/>
    </w:rPr>
  </w:style>
  <w:style w:type="character" w:customStyle="1" w:styleId="ListLabel7">
    <w:name w:val="ListLabel 7"/>
    <w:rsid w:val="00386EEF"/>
    <w:rPr>
      <w:rFonts w:eastAsia="Calibri" w:cs="Arial"/>
      <w:b w:val="0"/>
      <w:color w:val="00000A"/>
    </w:rPr>
  </w:style>
  <w:style w:type="character" w:customStyle="1" w:styleId="ListLabel8">
    <w:name w:val="ListLabel 8"/>
    <w:rsid w:val="00386EEF"/>
    <w:rPr>
      <w:rFonts w:cs="Courier New"/>
    </w:rPr>
  </w:style>
  <w:style w:type="character" w:customStyle="1" w:styleId="ListLabel9">
    <w:name w:val="ListLabel 9"/>
    <w:rsid w:val="00386EEF"/>
    <w:rPr>
      <w:rFonts w:cs="Courier New"/>
    </w:rPr>
  </w:style>
  <w:style w:type="character" w:customStyle="1" w:styleId="ListLabel10">
    <w:name w:val="ListLabel 10"/>
    <w:rsid w:val="00386EEF"/>
    <w:rPr>
      <w:rFonts w:cs="Courier New"/>
    </w:rPr>
  </w:style>
  <w:style w:type="character" w:customStyle="1" w:styleId="ListLabel11">
    <w:name w:val="ListLabel 11"/>
    <w:rsid w:val="00386EEF"/>
    <w:rPr>
      <w:rFonts w:eastAsia="Calibri" w:cs="Arial"/>
    </w:rPr>
  </w:style>
  <w:style w:type="character" w:customStyle="1" w:styleId="ListLabel12">
    <w:name w:val="ListLabel 12"/>
    <w:rsid w:val="00386EEF"/>
    <w:rPr>
      <w:rFonts w:cs="Courier New"/>
    </w:rPr>
  </w:style>
  <w:style w:type="character" w:customStyle="1" w:styleId="ListLabel13">
    <w:name w:val="ListLabel 13"/>
    <w:rsid w:val="00386EEF"/>
    <w:rPr>
      <w:rFonts w:cs="Courier New"/>
    </w:rPr>
  </w:style>
  <w:style w:type="character" w:customStyle="1" w:styleId="ListLabel14">
    <w:name w:val="ListLabel 14"/>
    <w:rsid w:val="00386EEF"/>
    <w:rPr>
      <w:rFonts w:cs="Courier New"/>
    </w:rPr>
  </w:style>
  <w:style w:type="character" w:customStyle="1" w:styleId="ListLabel15">
    <w:name w:val="ListLabel 15"/>
    <w:rsid w:val="00386EEF"/>
    <w:rPr>
      <w:rFonts w:eastAsia="Calibri" w:cs="Arial"/>
      <w:color w:val="FF0000"/>
    </w:rPr>
  </w:style>
  <w:style w:type="character" w:customStyle="1" w:styleId="ListLabel16">
    <w:name w:val="ListLabel 16"/>
    <w:rsid w:val="00386EEF"/>
    <w:rPr>
      <w:rFonts w:cs="Courier New"/>
    </w:rPr>
  </w:style>
  <w:style w:type="character" w:customStyle="1" w:styleId="ListLabel17">
    <w:name w:val="ListLabel 17"/>
    <w:rsid w:val="00386EEF"/>
    <w:rPr>
      <w:rFonts w:cs="Courier New"/>
    </w:rPr>
  </w:style>
  <w:style w:type="character" w:customStyle="1" w:styleId="ListLabel18">
    <w:name w:val="ListLabel 18"/>
    <w:rsid w:val="00386EEF"/>
    <w:rPr>
      <w:rFonts w:cs="Courier New"/>
    </w:rPr>
  </w:style>
  <w:style w:type="character" w:customStyle="1" w:styleId="ListLabel19">
    <w:name w:val="ListLabel 19"/>
    <w:rsid w:val="00386EEF"/>
    <w:rPr>
      <w:rFonts w:cs="Courier New"/>
    </w:rPr>
  </w:style>
  <w:style w:type="character" w:customStyle="1" w:styleId="ListLabel20">
    <w:name w:val="ListLabel 20"/>
    <w:rsid w:val="00386EEF"/>
    <w:rPr>
      <w:rFonts w:cs="Courier New"/>
    </w:rPr>
  </w:style>
  <w:style w:type="character" w:customStyle="1" w:styleId="ListLabel21">
    <w:name w:val="ListLabel 21"/>
    <w:rsid w:val="00386EEF"/>
    <w:rPr>
      <w:rFonts w:cs="Courier New"/>
    </w:rPr>
  </w:style>
  <w:style w:type="character" w:customStyle="1" w:styleId="Caratterenotaapidipagina">
    <w:name w:val="Carattere nota a piè di pagina"/>
    <w:rsid w:val="00386EEF"/>
  </w:style>
  <w:style w:type="character" w:styleId="Rimandonotaapidipagina">
    <w:name w:val="footnote reference"/>
    <w:uiPriority w:val="99"/>
    <w:rsid w:val="00386EEF"/>
    <w:rPr>
      <w:vertAlign w:val="superscript"/>
    </w:rPr>
  </w:style>
  <w:style w:type="character" w:styleId="Rimandonotadichiusura">
    <w:name w:val="endnote reference"/>
    <w:rsid w:val="00386EEF"/>
    <w:rPr>
      <w:vertAlign w:val="superscript"/>
    </w:rPr>
  </w:style>
  <w:style w:type="character" w:customStyle="1" w:styleId="Caratterenotadichiusura">
    <w:name w:val="Carattere nota di chiusura"/>
    <w:rsid w:val="00386EEF"/>
  </w:style>
  <w:style w:type="character" w:customStyle="1" w:styleId="ListLabel22">
    <w:name w:val="ListLabel 22"/>
    <w:rsid w:val="00386EEF"/>
    <w:rPr>
      <w:sz w:val="16"/>
      <w:szCs w:val="16"/>
    </w:rPr>
  </w:style>
  <w:style w:type="character" w:customStyle="1" w:styleId="ListLabel23">
    <w:name w:val="ListLabel 23"/>
    <w:rsid w:val="00386EEF"/>
    <w:rPr>
      <w:rFonts w:ascii="Arial" w:hAnsi="Arial" w:cs="Symbol"/>
      <w:sz w:val="15"/>
    </w:rPr>
  </w:style>
  <w:style w:type="character" w:customStyle="1" w:styleId="ListLabel24">
    <w:name w:val="ListLabel 24"/>
    <w:rsid w:val="00386EEF"/>
    <w:rPr>
      <w:rFonts w:ascii="Arial" w:hAnsi="Arial"/>
      <w:b/>
      <w:i w:val="0"/>
      <w:sz w:val="15"/>
    </w:rPr>
  </w:style>
  <w:style w:type="character" w:customStyle="1" w:styleId="ListLabel25">
    <w:name w:val="ListLabel 25"/>
    <w:rsid w:val="00386EEF"/>
    <w:rPr>
      <w:rFonts w:ascii="Arial" w:hAnsi="Arial"/>
      <w:i w:val="0"/>
      <w:sz w:val="15"/>
    </w:rPr>
  </w:style>
  <w:style w:type="character" w:customStyle="1" w:styleId="ListLabel26">
    <w:name w:val="ListLabel 26"/>
    <w:rsid w:val="00386EEF"/>
    <w:rPr>
      <w:rFonts w:ascii="Arial" w:hAnsi="Arial" w:cs="Symbol"/>
      <w:sz w:val="15"/>
    </w:rPr>
  </w:style>
  <w:style w:type="character" w:customStyle="1" w:styleId="ListLabel27">
    <w:name w:val="ListLabel 27"/>
    <w:rsid w:val="00386EEF"/>
    <w:rPr>
      <w:rFonts w:ascii="Arial" w:hAnsi="Arial" w:cs="Courier New"/>
      <w:sz w:val="14"/>
    </w:rPr>
  </w:style>
  <w:style w:type="character" w:customStyle="1" w:styleId="ListLabel28">
    <w:name w:val="ListLabel 28"/>
    <w:rsid w:val="00386EEF"/>
    <w:rPr>
      <w:rFonts w:cs="Courier New"/>
    </w:rPr>
  </w:style>
  <w:style w:type="character" w:customStyle="1" w:styleId="ListLabel29">
    <w:name w:val="ListLabel 29"/>
    <w:rsid w:val="00386EEF"/>
    <w:rPr>
      <w:rFonts w:cs="Wingdings"/>
    </w:rPr>
  </w:style>
  <w:style w:type="character" w:customStyle="1" w:styleId="ListLabel30">
    <w:name w:val="ListLabel 30"/>
    <w:rsid w:val="00386EEF"/>
    <w:rPr>
      <w:rFonts w:cs="Symbol"/>
    </w:rPr>
  </w:style>
  <w:style w:type="character" w:customStyle="1" w:styleId="ListLabel31">
    <w:name w:val="ListLabel 31"/>
    <w:rsid w:val="00386EEF"/>
    <w:rPr>
      <w:rFonts w:cs="Courier New"/>
    </w:rPr>
  </w:style>
  <w:style w:type="character" w:customStyle="1" w:styleId="ListLabel32">
    <w:name w:val="ListLabel 32"/>
    <w:rsid w:val="00386EEF"/>
    <w:rPr>
      <w:rFonts w:cs="Wingdings"/>
    </w:rPr>
  </w:style>
  <w:style w:type="character" w:customStyle="1" w:styleId="ListLabel33">
    <w:name w:val="ListLabel 33"/>
    <w:rsid w:val="00386EEF"/>
    <w:rPr>
      <w:rFonts w:cs="Symbol"/>
    </w:rPr>
  </w:style>
  <w:style w:type="character" w:customStyle="1" w:styleId="ListLabel34">
    <w:name w:val="ListLabel 34"/>
    <w:rsid w:val="00386EEF"/>
    <w:rPr>
      <w:rFonts w:cs="Courier New"/>
    </w:rPr>
  </w:style>
  <w:style w:type="character" w:customStyle="1" w:styleId="ListLabel35">
    <w:name w:val="ListLabel 35"/>
    <w:rsid w:val="00386EEF"/>
    <w:rPr>
      <w:rFonts w:cs="Wingdings"/>
    </w:rPr>
  </w:style>
  <w:style w:type="character" w:customStyle="1" w:styleId="ListLabel36">
    <w:name w:val="ListLabel 36"/>
    <w:rsid w:val="00386EEF"/>
    <w:rPr>
      <w:rFonts w:ascii="Arial" w:hAnsi="Arial" w:cs="Symbol"/>
      <w:sz w:val="15"/>
    </w:rPr>
  </w:style>
  <w:style w:type="character" w:customStyle="1" w:styleId="ListLabel37">
    <w:name w:val="ListLabel 37"/>
    <w:rsid w:val="00386EEF"/>
    <w:rPr>
      <w:rFonts w:ascii="Arial" w:hAnsi="Arial"/>
      <w:b/>
      <w:i w:val="0"/>
      <w:sz w:val="15"/>
    </w:rPr>
  </w:style>
  <w:style w:type="character" w:customStyle="1" w:styleId="ListLabel38">
    <w:name w:val="ListLabel 38"/>
    <w:rsid w:val="00386EEF"/>
    <w:rPr>
      <w:rFonts w:ascii="Arial" w:hAnsi="Arial"/>
      <w:i w:val="0"/>
      <w:sz w:val="15"/>
    </w:rPr>
  </w:style>
  <w:style w:type="character" w:customStyle="1" w:styleId="ListLabel39">
    <w:name w:val="ListLabel 39"/>
    <w:rsid w:val="00386EEF"/>
    <w:rPr>
      <w:rFonts w:ascii="Arial" w:hAnsi="Arial" w:cs="Symbol"/>
      <w:sz w:val="15"/>
    </w:rPr>
  </w:style>
  <w:style w:type="character" w:customStyle="1" w:styleId="ListLabel40">
    <w:name w:val="ListLabel 40"/>
    <w:rsid w:val="00386EEF"/>
    <w:rPr>
      <w:rFonts w:cs="Courier New"/>
      <w:sz w:val="14"/>
    </w:rPr>
  </w:style>
  <w:style w:type="character" w:customStyle="1" w:styleId="ListLabel41">
    <w:name w:val="ListLabel 41"/>
    <w:rsid w:val="00386EEF"/>
    <w:rPr>
      <w:rFonts w:cs="Courier New"/>
    </w:rPr>
  </w:style>
  <w:style w:type="character" w:customStyle="1" w:styleId="ListLabel42">
    <w:name w:val="ListLabel 42"/>
    <w:rsid w:val="00386EEF"/>
    <w:rPr>
      <w:rFonts w:cs="Wingdings"/>
    </w:rPr>
  </w:style>
  <w:style w:type="character" w:customStyle="1" w:styleId="ListLabel43">
    <w:name w:val="ListLabel 43"/>
    <w:rsid w:val="00386EEF"/>
    <w:rPr>
      <w:rFonts w:cs="Symbol"/>
    </w:rPr>
  </w:style>
  <w:style w:type="character" w:customStyle="1" w:styleId="ListLabel44">
    <w:name w:val="ListLabel 44"/>
    <w:rsid w:val="00386EEF"/>
    <w:rPr>
      <w:rFonts w:cs="Courier New"/>
    </w:rPr>
  </w:style>
  <w:style w:type="character" w:customStyle="1" w:styleId="ListLabel45">
    <w:name w:val="ListLabel 45"/>
    <w:rsid w:val="00386EEF"/>
    <w:rPr>
      <w:rFonts w:cs="Wingdings"/>
    </w:rPr>
  </w:style>
  <w:style w:type="character" w:customStyle="1" w:styleId="ListLabel46">
    <w:name w:val="ListLabel 46"/>
    <w:rsid w:val="00386EEF"/>
    <w:rPr>
      <w:rFonts w:cs="Symbol"/>
    </w:rPr>
  </w:style>
  <w:style w:type="character" w:customStyle="1" w:styleId="ListLabel47">
    <w:name w:val="ListLabel 47"/>
    <w:rsid w:val="00386EEF"/>
    <w:rPr>
      <w:rFonts w:cs="Courier New"/>
    </w:rPr>
  </w:style>
  <w:style w:type="character" w:customStyle="1" w:styleId="ListLabel48">
    <w:name w:val="ListLabel 48"/>
    <w:rsid w:val="00386EEF"/>
    <w:rPr>
      <w:rFonts w:cs="Wingdings"/>
    </w:rPr>
  </w:style>
  <w:style w:type="character" w:customStyle="1" w:styleId="ListLabel49">
    <w:name w:val="ListLabel 49"/>
    <w:rsid w:val="00386EEF"/>
    <w:rPr>
      <w:rFonts w:ascii="Arial" w:hAnsi="Arial" w:cs="Symbol"/>
      <w:sz w:val="15"/>
    </w:rPr>
  </w:style>
  <w:style w:type="character" w:customStyle="1" w:styleId="ListLabel50">
    <w:name w:val="ListLabel 50"/>
    <w:rsid w:val="00386EEF"/>
    <w:rPr>
      <w:rFonts w:ascii="Arial" w:hAnsi="Arial"/>
      <w:b/>
      <w:i w:val="0"/>
      <w:sz w:val="15"/>
    </w:rPr>
  </w:style>
  <w:style w:type="character" w:customStyle="1" w:styleId="ListLabel51">
    <w:name w:val="ListLabel 51"/>
    <w:rsid w:val="00386EEF"/>
    <w:rPr>
      <w:rFonts w:ascii="Arial" w:hAnsi="Arial"/>
      <w:i w:val="0"/>
      <w:sz w:val="15"/>
    </w:rPr>
  </w:style>
  <w:style w:type="character" w:customStyle="1" w:styleId="ListLabel52">
    <w:name w:val="ListLabel 52"/>
    <w:rsid w:val="00386EEF"/>
    <w:rPr>
      <w:rFonts w:ascii="Arial" w:hAnsi="Arial" w:cs="Symbol"/>
      <w:sz w:val="15"/>
    </w:rPr>
  </w:style>
  <w:style w:type="character" w:customStyle="1" w:styleId="ListLabel53">
    <w:name w:val="ListLabel 53"/>
    <w:rsid w:val="00386EEF"/>
    <w:rPr>
      <w:rFonts w:cs="Courier New"/>
      <w:sz w:val="14"/>
    </w:rPr>
  </w:style>
  <w:style w:type="character" w:customStyle="1" w:styleId="ListLabel54">
    <w:name w:val="ListLabel 54"/>
    <w:rsid w:val="00386EEF"/>
    <w:rPr>
      <w:rFonts w:cs="Courier New"/>
    </w:rPr>
  </w:style>
  <w:style w:type="character" w:customStyle="1" w:styleId="ListLabel55">
    <w:name w:val="ListLabel 55"/>
    <w:rsid w:val="00386EEF"/>
    <w:rPr>
      <w:rFonts w:cs="Wingdings"/>
    </w:rPr>
  </w:style>
  <w:style w:type="character" w:customStyle="1" w:styleId="ListLabel56">
    <w:name w:val="ListLabel 56"/>
    <w:rsid w:val="00386EEF"/>
    <w:rPr>
      <w:rFonts w:cs="Symbol"/>
    </w:rPr>
  </w:style>
  <w:style w:type="character" w:customStyle="1" w:styleId="ListLabel57">
    <w:name w:val="ListLabel 57"/>
    <w:rsid w:val="00386EEF"/>
    <w:rPr>
      <w:rFonts w:cs="Courier New"/>
    </w:rPr>
  </w:style>
  <w:style w:type="character" w:customStyle="1" w:styleId="ListLabel58">
    <w:name w:val="ListLabel 58"/>
    <w:rsid w:val="00386EEF"/>
    <w:rPr>
      <w:rFonts w:cs="Wingdings"/>
    </w:rPr>
  </w:style>
  <w:style w:type="character" w:customStyle="1" w:styleId="ListLabel59">
    <w:name w:val="ListLabel 59"/>
    <w:rsid w:val="00386EEF"/>
    <w:rPr>
      <w:rFonts w:cs="Symbol"/>
    </w:rPr>
  </w:style>
  <w:style w:type="character" w:customStyle="1" w:styleId="ListLabel60">
    <w:name w:val="ListLabel 60"/>
    <w:rsid w:val="00386EEF"/>
    <w:rPr>
      <w:rFonts w:cs="Courier New"/>
    </w:rPr>
  </w:style>
  <w:style w:type="character" w:customStyle="1" w:styleId="ListLabel61">
    <w:name w:val="ListLabel 61"/>
    <w:rsid w:val="00386EEF"/>
    <w:rPr>
      <w:rFonts w:cs="Wingdings"/>
    </w:rPr>
  </w:style>
  <w:style w:type="character" w:customStyle="1" w:styleId="ListLabel62">
    <w:name w:val="ListLabel 62"/>
    <w:rsid w:val="00386EEF"/>
    <w:rPr>
      <w:rFonts w:ascii="Arial" w:hAnsi="Arial" w:cs="Symbol"/>
      <w:sz w:val="15"/>
    </w:rPr>
  </w:style>
  <w:style w:type="character" w:customStyle="1" w:styleId="ListLabel63">
    <w:name w:val="ListLabel 63"/>
    <w:rsid w:val="00386EEF"/>
    <w:rPr>
      <w:rFonts w:ascii="Arial" w:hAnsi="Arial"/>
      <w:b/>
      <w:i w:val="0"/>
      <w:sz w:val="15"/>
    </w:rPr>
  </w:style>
  <w:style w:type="character" w:customStyle="1" w:styleId="ListLabel64">
    <w:name w:val="ListLabel 64"/>
    <w:rsid w:val="00386EEF"/>
    <w:rPr>
      <w:rFonts w:ascii="Arial" w:hAnsi="Arial"/>
      <w:i w:val="0"/>
      <w:sz w:val="15"/>
    </w:rPr>
  </w:style>
  <w:style w:type="character" w:customStyle="1" w:styleId="ListLabel65">
    <w:name w:val="ListLabel 65"/>
    <w:rsid w:val="00386EEF"/>
    <w:rPr>
      <w:rFonts w:ascii="Arial" w:hAnsi="Arial" w:cs="Symbol"/>
      <w:sz w:val="15"/>
    </w:rPr>
  </w:style>
  <w:style w:type="character" w:customStyle="1" w:styleId="ListLabel66">
    <w:name w:val="ListLabel 66"/>
    <w:rsid w:val="00386EEF"/>
    <w:rPr>
      <w:rFonts w:cs="Courier New"/>
      <w:sz w:val="14"/>
    </w:rPr>
  </w:style>
  <w:style w:type="character" w:customStyle="1" w:styleId="ListLabel67">
    <w:name w:val="ListLabel 67"/>
    <w:rsid w:val="00386EEF"/>
    <w:rPr>
      <w:rFonts w:cs="Courier New"/>
    </w:rPr>
  </w:style>
  <w:style w:type="character" w:customStyle="1" w:styleId="ListLabel68">
    <w:name w:val="ListLabel 68"/>
    <w:rsid w:val="00386EEF"/>
    <w:rPr>
      <w:rFonts w:cs="Wingdings"/>
    </w:rPr>
  </w:style>
  <w:style w:type="character" w:customStyle="1" w:styleId="ListLabel69">
    <w:name w:val="ListLabel 69"/>
    <w:rsid w:val="00386EEF"/>
    <w:rPr>
      <w:rFonts w:cs="Symbol"/>
    </w:rPr>
  </w:style>
  <w:style w:type="character" w:customStyle="1" w:styleId="ListLabel70">
    <w:name w:val="ListLabel 70"/>
    <w:rsid w:val="00386EEF"/>
    <w:rPr>
      <w:rFonts w:cs="Courier New"/>
    </w:rPr>
  </w:style>
  <w:style w:type="character" w:customStyle="1" w:styleId="ListLabel71">
    <w:name w:val="ListLabel 71"/>
    <w:rsid w:val="00386EEF"/>
    <w:rPr>
      <w:rFonts w:cs="Wingdings"/>
    </w:rPr>
  </w:style>
  <w:style w:type="character" w:customStyle="1" w:styleId="ListLabel72">
    <w:name w:val="ListLabel 72"/>
    <w:rsid w:val="00386EEF"/>
    <w:rPr>
      <w:rFonts w:cs="Symbol"/>
    </w:rPr>
  </w:style>
  <w:style w:type="character" w:customStyle="1" w:styleId="ListLabel73">
    <w:name w:val="ListLabel 73"/>
    <w:rsid w:val="00386EEF"/>
    <w:rPr>
      <w:rFonts w:cs="Courier New"/>
    </w:rPr>
  </w:style>
  <w:style w:type="character" w:customStyle="1" w:styleId="ListLabel74">
    <w:name w:val="ListLabel 74"/>
    <w:rsid w:val="00386EEF"/>
    <w:rPr>
      <w:rFonts w:cs="Wingdings"/>
    </w:rPr>
  </w:style>
  <w:style w:type="paragraph" w:customStyle="1" w:styleId="Titolo10">
    <w:name w:val="Titolo1"/>
    <w:basedOn w:val="Normale"/>
    <w:next w:val="Corpotesto"/>
    <w:rsid w:val="00386EEF"/>
    <w:pPr>
      <w:keepNext/>
      <w:spacing w:before="240"/>
    </w:pPr>
    <w:rPr>
      <w:rFonts w:ascii="Liberation Sans" w:eastAsia="Arial Unicode MS" w:hAnsi="Liberation Sans" w:cs="Mangal"/>
      <w:sz w:val="28"/>
      <w:szCs w:val="28"/>
    </w:rPr>
  </w:style>
  <w:style w:type="paragraph" w:styleId="Corpotesto">
    <w:name w:val="Body Text"/>
    <w:basedOn w:val="Normale"/>
    <w:link w:val="CorpotestoCarattere"/>
    <w:rsid w:val="00386EEF"/>
    <w:pPr>
      <w:spacing w:before="0" w:after="140" w:line="288" w:lineRule="auto"/>
    </w:pPr>
  </w:style>
  <w:style w:type="character" w:customStyle="1" w:styleId="CorpotestoCarattere">
    <w:name w:val="Corpo testo Carattere"/>
    <w:basedOn w:val="Carpredefinitoparagrafo"/>
    <w:link w:val="Corpotesto"/>
    <w:rsid w:val="00386EEF"/>
    <w:rPr>
      <w:rFonts w:ascii="Times New Roman" w:eastAsia="Calibri" w:hAnsi="Times New Roman" w:cs="Times New Roman"/>
      <w:color w:val="00000A"/>
      <w:kern w:val="1"/>
      <w:sz w:val="24"/>
      <w:lang w:eastAsia="it-IT" w:bidi="it-IT"/>
      <w14:ligatures w14:val="none"/>
    </w:rPr>
  </w:style>
  <w:style w:type="paragraph" w:styleId="Elenco">
    <w:name w:val="List"/>
    <w:basedOn w:val="Corpotesto"/>
    <w:rsid w:val="00386EEF"/>
    <w:rPr>
      <w:rFonts w:cs="Mangal"/>
    </w:rPr>
  </w:style>
  <w:style w:type="paragraph" w:styleId="Didascalia">
    <w:name w:val="caption"/>
    <w:basedOn w:val="Normale"/>
    <w:qFormat/>
    <w:rsid w:val="00386EEF"/>
    <w:pPr>
      <w:suppressLineNumbers/>
    </w:pPr>
    <w:rPr>
      <w:rFonts w:cs="Mangal"/>
      <w:i/>
      <w:iCs/>
      <w:szCs w:val="24"/>
    </w:rPr>
  </w:style>
  <w:style w:type="paragraph" w:customStyle="1" w:styleId="Indice">
    <w:name w:val="Indice"/>
    <w:basedOn w:val="Normale"/>
    <w:rsid w:val="00386EEF"/>
    <w:pPr>
      <w:suppressLineNumbers/>
    </w:pPr>
    <w:rPr>
      <w:rFonts w:cs="Mangal"/>
    </w:rPr>
  </w:style>
  <w:style w:type="paragraph" w:customStyle="1" w:styleId="NormalBold">
    <w:name w:val="NormalBold"/>
    <w:basedOn w:val="Normale"/>
    <w:rsid w:val="00386EEF"/>
    <w:pPr>
      <w:widowControl w:val="0"/>
      <w:spacing w:before="0" w:after="0"/>
    </w:pPr>
    <w:rPr>
      <w:rFonts w:eastAsia="Times New Roman"/>
      <w:b/>
    </w:rPr>
  </w:style>
  <w:style w:type="paragraph" w:styleId="Pidipagina">
    <w:name w:val="footer"/>
    <w:basedOn w:val="Normale"/>
    <w:link w:val="PidipaginaCarattere1"/>
    <w:uiPriority w:val="99"/>
    <w:rsid w:val="00386EEF"/>
    <w:pPr>
      <w:tabs>
        <w:tab w:val="center" w:pos="4535"/>
        <w:tab w:val="right" w:pos="9071"/>
        <w:tab w:val="right" w:pos="9921"/>
      </w:tabs>
      <w:spacing w:before="360" w:after="0"/>
      <w:ind w:left="-850" w:right="-850"/>
    </w:pPr>
  </w:style>
  <w:style w:type="character" w:customStyle="1" w:styleId="PidipaginaCarattere1">
    <w:name w:val="Piè di pagina Carattere1"/>
    <w:basedOn w:val="Carpredefinitoparagrafo"/>
    <w:link w:val="Pidipagina"/>
    <w:uiPriority w:val="99"/>
    <w:rsid w:val="00386EEF"/>
    <w:rPr>
      <w:rFonts w:ascii="Times New Roman" w:eastAsia="Calibri" w:hAnsi="Times New Roman" w:cs="Times New Roman"/>
      <w:color w:val="00000A"/>
      <w:kern w:val="1"/>
      <w:sz w:val="24"/>
      <w:lang w:eastAsia="it-IT" w:bidi="it-IT"/>
      <w14:ligatures w14:val="none"/>
    </w:rPr>
  </w:style>
  <w:style w:type="paragraph" w:customStyle="1" w:styleId="Testonotaapidipagina1">
    <w:name w:val="Testo nota a piè di pagina1"/>
    <w:basedOn w:val="Normale"/>
    <w:rsid w:val="00386EEF"/>
    <w:pPr>
      <w:spacing w:before="0" w:after="0"/>
      <w:ind w:left="720" w:hanging="720"/>
    </w:pPr>
    <w:rPr>
      <w:sz w:val="20"/>
      <w:szCs w:val="20"/>
    </w:rPr>
  </w:style>
  <w:style w:type="paragraph" w:customStyle="1" w:styleId="Text1">
    <w:name w:val="Text 1"/>
    <w:basedOn w:val="Normale"/>
    <w:rsid w:val="00386EEF"/>
    <w:pPr>
      <w:ind w:left="850"/>
    </w:pPr>
  </w:style>
  <w:style w:type="paragraph" w:customStyle="1" w:styleId="NormalLeft">
    <w:name w:val="Normal Left"/>
    <w:basedOn w:val="Normale"/>
    <w:rsid w:val="00386EEF"/>
  </w:style>
  <w:style w:type="paragraph" w:customStyle="1" w:styleId="Tiret0">
    <w:name w:val="Tiret 0"/>
    <w:basedOn w:val="Normale"/>
    <w:rsid w:val="00386EEF"/>
  </w:style>
  <w:style w:type="paragraph" w:customStyle="1" w:styleId="Tiret1">
    <w:name w:val="Tiret 1"/>
    <w:basedOn w:val="Normale"/>
    <w:rsid w:val="00386EEF"/>
  </w:style>
  <w:style w:type="paragraph" w:customStyle="1" w:styleId="NumPar1">
    <w:name w:val="NumPar 1"/>
    <w:basedOn w:val="Normale"/>
    <w:rsid w:val="00386EEF"/>
  </w:style>
  <w:style w:type="paragraph" w:customStyle="1" w:styleId="NumPar2">
    <w:name w:val="NumPar 2"/>
    <w:basedOn w:val="Normale"/>
    <w:rsid w:val="00386EEF"/>
  </w:style>
  <w:style w:type="paragraph" w:customStyle="1" w:styleId="NumPar3">
    <w:name w:val="NumPar 3"/>
    <w:basedOn w:val="Normale"/>
    <w:rsid w:val="00386EEF"/>
  </w:style>
  <w:style w:type="paragraph" w:customStyle="1" w:styleId="NumPar4">
    <w:name w:val="NumPar 4"/>
    <w:basedOn w:val="Normale"/>
    <w:rsid w:val="00386EEF"/>
  </w:style>
  <w:style w:type="paragraph" w:customStyle="1" w:styleId="ChapterTitle">
    <w:name w:val="ChapterTitle"/>
    <w:basedOn w:val="Normale"/>
    <w:rsid w:val="00386EEF"/>
    <w:pPr>
      <w:keepNext/>
      <w:spacing w:after="360"/>
      <w:jc w:val="center"/>
    </w:pPr>
    <w:rPr>
      <w:b/>
      <w:sz w:val="32"/>
    </w:rPr>
  </w:style>
  <w:style w:type="paragraph" w:customStyle="1" w:styleId="SectionTitle">
    <w:name w:val="SectionTitle"/>
    <w:basedOn w:val="Normale"/>
    <w:rsid w:val="00386EEF"/>
    <w:pPr>
      <w:keepNext/>
      <w:spacing w:after="360"/>
      <w:jc w:val="center"/>
    </w:pPr>
    <w:rPr>
      <w:b/>
      <w:smallCaps/>
      <w:sz w:val="28"/>
    </w:rPr>
  </w:style>
  <w:style w:type="paragraph" w:customStyle="1" w:styleId="Annexetitre">
    <w:name w:val="Annexe titre"/>
    <w:basedOn w:val="Normale"/>
    <w:rsid w:val="00386EEF"/>
    <w:pPr>
      <w:jc w:val="center"/>
    </w:pPr>
    <w:rPr>
      <w:b/>
      <w:u w:val="single"/>
    </w:rPr>
  </w:style>
  <w:style w:type="paragraph" w:customStyle="1" w:styleId="Titrearticle">
    <w:name w:val="Titre article"/>
    <w:basedOn w:val="Normale"/>
    <w:rsid w:val="00386EEF"/>
    <w:pPr>
      <w:keepNext/>
      <w:spacing w:before="360"/>
      <w:jc w:val="center"/>
    </w:pPr>
    <w:rPr>
      <w:i/>
    </w:rPr>
  </w:style>
  <w:style w:type="paragraph" w:styleId="Intestazione">
    <w:name w:val="header"/>
    <w:basedOn w:val="Normale"/>
    <w:link w:val="IntestazioneCarattere1"/>
    <w:rsid w:val="00386EEF"/>
    <w:pPr>
      <w:tabs>
        <w:tab w:val="center" w:pos="4819"/>
        <w:tab w:val="right" w:pos="9638"/>
      </w:tabs>
      <w:spacing w:before="0" w:after="0"/>
    </w:pPr>
  </w:style>
  <w:style w:type="character" w:customStyle="1" w:styleId="IntestazioneCarattere1">
    <w:name w:val="Intestazione Carattere1"/>
    <w:basedOn w:val="Carpredefinitoparagrafo"/>
    <w:link w:val="Intestazione"/>
    <w:rsid w:val="00386EEF"/>
    <w:rPr>
      <w:rFonts w:ascii="Times New Roman" w:eastAsia="Calibri" w:hAnsi="Times New Roman" w:cs="Times New Roman"/>
      <w:color w:val="00000A"/>
      <w:kern w:val="1"/>
      <w:sz w:val="24"/>
      <w:lang w:eastAsia="it-IT" w:bidi="it-IT"/>
      <w14:ligatures w14:val="none"/>
    </w:rPr>
  </w:style>
  <w:style w:type="paragraph" w:customStyle="1" w:styleId="Paragrafoelenco1">
    <w:name w:val="Paragrafo elenco1"/>
    <w:basedOn w:val="Normale"/>
    <w:rsid w:val="00386EEF"/>
    <w:pPr>
      <w:ind w:left="720"/>
      <w:contextualSpacing/>
    </w:pPr>
  </w:style>
  <w:style w:type="paragraph" w:customStyle="1" w:styleId="Testofumetto1">
    <w:name w:val="Testo fumetto1"/>
    <w:basedOn w:val="Normale"/>
    <w:rsid w:val="00386EEF"/>
    <w:pPr>
      <w:spacing w:before="0" w:after="0"/>
    </w:pPr>
    <w:rPr>
      <w:rFonts w:ascii="Tahoma" w:hAnsi="Tahoma" w:cs="Tahoma"/>
      <w:sz w:val="16"/>
      <w:szCs w:val="16"/>
    </w:rPr>
  </w:style>
  <w:style w:type="paragraph" w:customStyle="1" w:styleId="NormaleWeb1">
    <w:name w:val="Normale (Web)1"/>
    <w:basedOn w:val="Normale"/>
    <w:rsid w:val="00386EEF"/>
    <w:pPr>
      <w:spacing w:before="280" w:after="280"/>
    </w:pPr>
    <w:rPr>
      <w:rFonts w:eastAsia="Times New Roman"/>
      <w:szCs w:val="24"/>
      <w:lang w:bidi="ar-SA"/>
    </w:rPr>
  </w:style>
  <w:style w:type="paragraph" w:styleId="Testonotaapidipagina">
    <w:name w:val="footnote text"/>
    <w:basedOn w:val="Normale"/>
    <w:link w:val="TestonotaapidipaginaCarattere1"/>
    <w:uiPriority w:val="99"/>
    <w:rsid w:val="00386EEF"/>
  </w:style>
  <w:style w:type="character" w:customStyle="1" w:styleId="TestonotaapidipaginaCarattere1">
    <w:name w:val="Testo nota a piè di pagina Carattere1"/>
    <w:basedOn w:val="Carpredefinitoparagrafo"/>
    <w:link w:val="Testonotaapidipagina"/>
    <w:rsid w:val="00386EEF"/>
    <w:rPr>
      <w:rFonts w:ascii="Times New Roman" w:eastAsia="Calibri" w:hAnsi="Times New Roman" w:cs="Times New Roman"/>
      <w:color w:val="00000A"/>
      <w:kern w:val="1"/>
      <w:sz w:val="24"/>
      <w:lang w:eastAsia="it-IT" w:bidi="it-IT"/>
      <w14:ligatures w14:val="none"/>
    </w:rPr>
  </w:style>
  <w:style w:type="paragraph" w:customStyle="1" w:styleId="Contenutotabella">
    <w:name w:val="Contenuto tabella"/>
    <w:basedOn w:val="Normale"/>
    <w:rsid w:val="00386EEF"/>
  </w:style>
  <w:style w:type="paragraph" w:customStyle="1" w:styleId="Titolotabella">
    <w:name w:val="Titolo tabella"/>
    <w:basedOn w:val="Contenutotabella"/>
    <w:rsid w:val="00386EEF"/>
  </w:style>
  <w:style w:type="paragraph" w:customStyle="1" w:styleId="western">
    <w:name w:val="western"/>
    <w:basedOn w:val="Normale"/>
    <w:rsid w:val="00386EEF"/>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386EEF"/>
  </w:style>
  <w:style w:type="paragraph" w:styleId="Testofumetto">
    <w:name w:val="Balloon Text"/>
    <w:basedOn w:val="Normale"/>
    <w:link w:val="TestofumettoCarattere1"/>
    <w:uiPriority w:val="99"/>
    <w:semiHidden/>
    <w:unhideWhenUsed/>
    <w:rsid w:val="00386EEF"/>
    <w:pPr>
      <w:spacing w:before="0" w:after="0"/>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386EEF"/>
    <w:rPr>
      <w:rFonts w:ascii="Tahoma" w:eastAsia="Calibri" w:hAnsi="Tahoma" w:cs="Tahoma"/>
      <w:color w:val="00000A"/>
      <w:kern w:val="1"/>
      <w:sz w:val="16"/>
      <w:szCs w:val="16"/>
      <w:lang w:eastAsia="it-IT" w:bidi="it-IT"/>
      <w14:ligatures w14:val="none"/>
    </w:rPr>
  </w:style>
  <w:style w:type="paragraph" w:customStyle="1" w:styleId="Titolospecifica">
    <w:name w:val="Titolo specifica"/>
    <w:basedOn w:val="Normale"/>
    <w:rsid w:val="0014328B"/>
    <w:pPr>
      <w:suppressAutoHyphens w:val="0"/>
      <w:autoSpaceDE w:val="0"/>
      <w:autoSpaceDN w:val="0"/>
      <w:spacing w:before="3360" w:after="1200" w:line="360" w:lineRule="atLeast"/>
      <w:ind w:left="431" w:hanging="431"/>
      <w:jc w:val="center"/>
    </w:pPr>
    <w:rPr>
      <w:rFonts w:ascii="Arial" w:eastAsia="Times New Roman" w:hAnsi="Arial"/>
      <w:b/>
      <w:bCs/>
      <w:i/>
      <w:iCs/>
      <w:caps/>
      <w:color w:val="auto"/>
      <w:kern w:val="0"/>
      <w:sz w:val="20"/>
      <w:szCs w:val="24"/>
      <w:lang w:bidi="ar-SA"/>
    </w:rPr>
  </w:style>
  <w:style w:type="character" w:customStyle="1" w:styleId="Richiamoallanotaapidipagina">
    <w:name w:val="Richiamo alla nota a piè di pagina"/>
    <w:rsid w:val="00CE0883"/>
    <w:rPr>
      <w:vertAlign w:val="superscript"/>
    </w:rPr>
  </w:style>
  <w:style w:type="character" w:customStyle="1" w:styleId="Caratterinotaapidipagina">
    <w:name w:val="Caratteri nota a piè di pagina"/>
    <w:qFormat/>
    <w:rsid w:val="00CE0883"/>
  </w:style>
  <w:style w:type="table" w:styleId="Grigliatabella">
    <w:name w:val="Table Grid"/>
    <w:basedOn w:val="Tabellanormale"/>
    <w:uiPriority w:val="39"/>
    <w:rsid w:val="00CE0883"/>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DF75B9"/>
    <w:pPr>
      <w:spacing w:after="0" w:line="240" w:lineRule="auto"/>
    </w:pPr>
    <w:rPr>
      <w:rFonts w:ascii="Times New Roman" w:eastAsia="Calibri" w:hAnsi="Times New Roman" w:cs="Times New Roman"/>
      <w:color w:val="00000A"/>
      <w:kern w:val="1"/>
      <w:sz w:val="24"/>
      <w:lang w:eastAsia="it-IT" w:bidi="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470E9C9FB15664A8EF0BEDA919281E9" ma:contentTypeVersion="13" ma:contentTypeDescription="Creare un nuovo documento." ma:contentTypeScope="" ma:versionID="6c547cde04808f671766d86e3fc0e1b2">
  <xsd:schema xmlns:xsd="http://www.w3.org/2001/XMLSchema" xmlns:xs="http://www.w3.org/2001/XMLSchema" xmlns:p="http://schemas.microsoft.com/office/2006/metadata/properties" xmlns:ns2="ca19c7d3-88f2-4a7e-a3dd-0c1d7579284d" xmlns:ns3="67c352fb-ae80-4c91-b82e-1d91f98ab9a6" targetNamespace="http://schemas.microsoft.com/office/2006/metadata/properties" ma:root="true" ma:fieldsID="bede5757603e55e506a78af56a0685d2" ns2:_="" ns3:_="">
    <xsd:import namespace="ca19c7d3-88f2-4a7e-a3dd-0c1d7579284d"/>
    <xsd:import namespace="67c352fb-ae80-4c91-b82e-1d91f98ab9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9c7d3-88f2-4a7e-a3dd-0c1d75792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1b5e899-0e77-4b83-84cc-1555be9c0e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52fb-ae80-4c91-b82e-1d91f98ab9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3e4987-ea84-4810-b8a2-2e5d7f994a5c}" ma:internalName="TaxCatchAll" ma:showField="CatchAllData" ma:web="67c352fb-ae80-4c91-b82e-1d91f98ab9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7c352fb-ae80-4c91-b82e-1d91f98ab9a6" xsi:nil="true"/>
    <lcf76f155ced4ddcb4097134ff3c332f xmlns="ca19c7d3-88f2-4a7e-a3dd-0c1d7579284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1EE3C-7FC0-4306-9DDD-BFFFAF870DC4}">
  <ds:schemaRefs>
    <ds:schemaRef ds:uri="http://schemas.microsoft.com/sharepoint/v3/contenttype/forms"/>
  </ds:schemaRefs>
</ds:datastoreItem>
</file>

<file path=customXml/itemProps2.xml><?xml version="1.0" encoding="utf-8"?>
<ds:datastoreItem xmlns:ds="http://schemas.openxmlformats.org/officeDocument/2006/customXml" ds:itemID="{84A93BAA-83E0-438A-854D-A30D1E74B957}"/>
</file>

<file path=customXml/itemProps3.xml><?xml version="1.0" encoding="utf-8"?>
<ds:datastoreItem xmlns:ds="http://schemas.openxmlformats.org/officeDocument/2006/customXml" ds:itemID="{E1B5798C-2B09-4FA6-81BB-2DC0BCDFF8C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2bb2e56-46d8-4a6c-8538-5e11e8f3b534}" enabled="1" method="Privileged" siteId="{f57babab-d7b5-4fb8-8ddd-057ce542d039}"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2</Pages>
  <Words>521</Words>
  <Characters>2972</Characters>
  <DocSecurity>0</DocSecurity>
  <Lines>24</Lines>
  <Paragraphs>6</Paragraphs>
  <ScaleCrop>false</ScaleCrop>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2025-11-20T15:01:00Z</dcterms:created>
  <dcterms:modified xsi:type="dcterms:W3CDTF">2026-07-15T12:50:00Z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0x0101002470E9C9FB15664A8EF0BEDA919281E9</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2026-03-19T13:11:36Z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5693605c-4867-4ab3-80a4-4508c204b1a4</vt:lpwstr>
  </property>
  <property fmtid="{D5CDD505-2E9C-101B-9397-08002B2CF9AE}" pid="9" name="MSIP_Label_defa4170-0d19-0005-0004-bc88714345d2_ActionId">
    <vt:lpwstr>536c3d12-6278-49e6-8b3e-d2e478065e37</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